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54137330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DD268A" w:rsidRPr="000508DB">
        <w:rPr>
          <w:b/>
          <w:bCs/>
          <w:sz w:val="32"/>
          <w:szCs w:val="32"/>
        </w:rPr>
        <w:t>42</w:t>
      </w:r>
      <w:r w:rsidR="006C492B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167102" w:rsidRDefault="00DD268A" w:rsidP="00D90758">
      <w:pPr>
        <w:jc w:val="both"/>
        <w:rPr>
          <w:b/>
          <w:sz w:val="32"/>
          <w:szCs w:val="32"/>
          <w:u w:val="single"/>
        </w:rPr>
      </w:pPr>
      <w:r w:rsidRPr="00167102">
        <w:rPr>
          <w:b/>
          <w:sz w:val="32"/>
          <w:szCs w:val="32"/>
        </w:rPr>
        <w:t>15.08.</w:t>
      </w:r>
      <w:r w:rsidR="00405DCB" w:rsidRPr="00167102">
        <w:rPr>
          <w:b/>
          <w:sz w:val="32"/>
          <w:szCs w:val="32"/>
        </w:rPr>
        <w:t>2023</w:t>
      </w:r>
      <w:r w:rsidR="0066267C" w:rsidRPr="00167102">
        <w:rPr>
          <w:b/>
          <w:sz w:val="32"/>
          <w:szCs w:val="32"/>
        </w:rPr>
        <w:tab/>
      </w:r>
      <w:r w:rsidR="00BC7C8A" w:rsidRPr="00167102">
        <w:rPr>
          <w:b/>
          <w:sz w:val="32"/>
          <w:szCs w:val="32"/>
        </w:rPr>
        <w:tab/>
      </w:r>
      <w:r w:rsidR="00BC7C8A" w:rsidRPr="00167102">
        <w:rPr>
          <w:b/>
          <w:sz w:val="32"/>
          <w:szCs w:val="32"/>
        </w:rPr>
        <w:tab/>
      </w:r>
      <w:r w:rsidR="00D8310D" w:rsidRPr="00167102">
        <w:rPr>
          <w:b/>
          <w:sz w:val="32"/>
          <w:szCs w:val="32"/>
        </w:rPr>
        <w:tab/>
      </w:r>
      <w:r w:rsidR="00D8310D" w:rsidRPr="00167102">
        <w:rPr>
          <w:b/>
          <w:sz w:val="32"/>
          <w:szCs w:val="32"/>
        </w:rPr>
        <w:tab/>
      </w:r>
      <w:r w:rsidR="00D8310D" w:rsidRPr="00167102">
        <w:rPr>
          <w:b/>
          <w:sz w:val="32"/>
          <w:szCs w:val="32"/>
        </w:rPr>
        <w:tab/>
      </w:r>
      <w:r w:rsidR="00D8310D" w:rsidRPr="00167102">
        <w:rPr>
          <w:b/>
          <w:sz w:val="32"/>
          <w:szCs w:val="32"/>
        </w:rPr>
        <w:tab/>
      </w:r>
      <w:r w:rsidR="00EB2FE5" w:rsidRPr="00167102">
        <w:rPr>
          <w:b/>
          <w:sz w:val="32"/>
          <w:szCs w:val="32"/>
        </w:rPr>
        <w:t xml:space="preserve">№ </w:t>
      </w:r>
      <w:r w:rsidRPr="00167102">
        <w:rPr>
          <w:b/>
          <w:sz w:val="32"/>
          <w:szCs w:val="32"/>
        </w:rPr>
        <w:t>1148-42</w:t>
      </w:r>
      <w:r w:rsidR="00405DCB" w:rsidRPr="00167102">
        <w:rPr>
          <w:b/>
          <w:sz w:val="32"/>
          <w:szCs w:val="32"/>
        </w:rPr>
        <w:t>/</w:t>
      </w:r>
      <w:r w:rsidR="00405DCB" w:rsidRPr="00167102">
        <w:rPr>
          <w:b/>
          <w:sz w:val="32"/>
          <w:szCs w:val="32"/>
          <w:lang w:val="en-US"/>
        </w:rPr>
        <w:t>VIII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405DCB" w:rsidRPr="00DE1F18" w:rsidRDefault="000B68CB" w:rsidP="007E7A66">
      <w:pPr>
        <w:rPr>
          <w:sz w:val="28"/>
          <w:szCs w:val="28"/>
        </w:rPr>
      </w:pPr>
      <w:r w:rsidRPr="000F06CE">
        <w:rPr>
          <w:sz w:val="28"/>
          <w:szCs w:val="28"/>
        </w:rPr>
        <w:t xml:space="preserve">Про </w:t>
      </w:r>
      <w:r w:rsidR="00DE1F18">
        <w:rPr>
          <w:sz w:val="28"/>
          <w:szCs w:val="28"/>
        </w:rPr>
        <w:t>отримання гранту від</w:t>
      </w:r>
      <w:r w:rsidRPr="000F06CE">
        <w:rPr>
          <w:sz w:val="28"/>
          <w:szCs w:val="28"/>
        </w:rPr>
        <w:t xml:space="preserve"> </w:t>
      </w:r>
      <w:r w:rsidR="00DE1F18">
        <w:rPr>
          <w:sz w:val="28"/>
          <w:szCs w:val="28"/>
        </w:rPr>
        <w:t>Швейцарської</w:t>
      </w:r>
    </w:p>
    <w:p w:rsidR="00A0142B" w:rsidRDefault="00DE1F18" w:rsidP="007E7A66">
      <w:pPr>
        <w:rPr>
          <w:sz w:val="28"/>
          <w:szCs w:val="28"/>
        </w:rPr>
      </w:pPr>
      <w:r>
        <w:rPr>
          <w:sz w:val="28"/>
          <w:szCs w:val="28"/>
        </w:rPr>
        <w:t>агенції з розвитку</w:t>
      </w:r>
      <w:r w:rsidRPr="00DE1F18">
        <w:rPr>
          <w:sz w:val="28"/>
          <w:szCs w:val="28"/>
        </w:rPr>
        <w:t xml:space="preserve"> </w:t>
      </w:r>
      <w:r>
        <w:rPr>
          <w:sz w:val="28"/>
          <w:szCs w:val="28"/>
        </w:rPr>
        <w:t>для фінансування</w:t>
      </w:r>
    </w:p>
    <w:p w:rsidR="00334320" w:rsidRPr="00722241" w:rsidRDefault="00DE1F18" w:rsidP="007E7A66">
      <w:pPr>
        <w:rPr>
          <w:sz w:val="28"/>
          <w:szCs w:val="28"/>
        </w:rPr>
      </w:pPr>
      <w:r>
        <w:rPr>
          <w:sz w:val="28"/>
          <w:szCs w:val="28"/>
        </w:rPr>
        <w:t xml:space="preserve">проєкту </w:t>
      </w:r>
      <w:r w:rsidR="00334320" w:rsidRPr="00722241">
        <w:rPr>
          <w:sz w:val="28"/>
          <w:szCs w:val="28"/>
        </w:rPr>
        <w:t>«Україна: Забезпечення</w:t>
      </w:r>
    </w:p>
    <w:p w:rsidR="00334320" w:rsidRPr="00722241" w:rsidRDefault="00334320" w:rsidP="007E7A66">
      <w:pPr>
        <w:rPr>
          <w:sz w:val="28"/>
          <w:szCs w:val="28"/>
        </w:rPr>
      </w:pPr>
      <w:r w:rsidRPr="00722241">
        <w:rPr>
          <w:sz w:val="28"/>
          <w:szCs w:val="28"/>
        </w:rPr>
        <w:t>теплопостачання лікарень Кременчука»</w:t>
      </w:r>
    </w:p>
    <w:p w:rsidR="00334320" w:rsidRPr="00722241" w:rsidRDefault="00334320" w:rsidP="007E7A66">
      <w:pPr>
        <w:rPr>
          <w:sz w:val="28"/>
          <w:szCs w:val="28"/>
        </w:rPr>
      </w:pPr>
      <w:r w:rsidRPr="00722241">
        <w:rPr>
          <w:sz w:val="28"/>
          <w:szCs w:val="28"/>
        </w:rPr>
        <w:t>(операційна фаза 2: забезпечення тепло-</w:t>
      </w:r>
    </w:p>
    <w:p w:rsidR="00334320" w:rsidRPr="00722241" w:rsidRDefault="00334320" w:rsidP="007E7A66">
      <w:pPr>
        <w:rPr>
          <w:sz w:val="28"/>
          <w:szCs w:val="28"/>
        </w:rPr>
      </w:pPr>
      <w:r w:rsidRPr="00722241">
        <w:rPr>
          <w:sz w:val="28"/>
          <w:szCs w:val="28"/>
        </w:rPr>
        <w:t>та електропостачання об’єктів соціальної</w:t>
      </w:r>
    </w:p>
    <w:p w:rsidR="00DE1F18" w:rsidRPr="00722241" w:rsidRDefault="00334320" w:rsidP="007E7A66">
      <w:pPr>
        <w:rPr>
          <w:sz w:val="28"/>
          <w:szCs w:val="28"/>
        </w:rPr>
      </w:pPr>
      <w:r w:rsidRPr="00722241">
        <w:rPr>
          <w:sz w:val="28"/>
          <w:szCs w:val="28"/>
        </w:rPr>
        <w:t>інфраструктури міста Павлограда)</w:t>
      </w:r>
    </w:p>
    <w:p w:rsidR="00DE1F18" w:rsidRDefault="00DE1F18" w:rsidP="007E7A66">
      <w:pPr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</w:t>
      </w:r>
      <w:r w:rsidR="00DE1F18" w:rsidRPr="00DE1F18">
        <w:rPr>
          <w:sz w:val="28"/>
          <w:szCs w:val="28"/>
        </w:rPr>
        <w:t xml:space="preserve">Відповідно до ст. 19 </w:t>
      </w:r>
      <w:r w:rsidR="007E7A66">
        <w:rPr>
          <w:sz w:val="28"/>
          <w:szCs w:val="28"/>
        </w:rPr>
        <w:t xml:space="preserve"> </w:t>
      </w:r>
      <w:r w:rsidR="00DE1F18" w:rsidRPr="00DE1F18">
        <w:rPr>
          <w:sz w:val="28"/>
          <w:szCs w:val="28"/>
        </w:rPr>
        <w:t>Конституції України,    ст.26</w:t>
      </w:r>
      <w:r w:rsidR="007E7A66">
        <w:rPr>
          <w:sz w:val="28"/>
          <w:szCs w:val="28"/>
        </w:rPr>
        <w:t xml:space="preserve">, 59 </w:t>
      </w:r>
      <w:r w:rsidR="00DE1F18" w:rsidRPr="00DE1F18">
        <w:rPr>
          <w:sz w:val="28"/>
          <w:szCs w:val="28"/>
        </w:rPr>
        <w:t xml:space="preserve"> Закону України «Про місцеве самоврядування в Україні, </w:t>
      </w:r>
      <w:r w:rsidR="00DE1F18">
        <w:rPr>
          <w:sz w:val="28"/>
          <w:szCs w:val="28"/>
        </w:rPr>
        <w:t xml:space="preserve">з метою </w:t>
      </w:r>
      <w:r w:rsidR="002B24D4">
        <w:rPr>
          <w:sz w:val="28"/>
          <w:szCs w:val="28"/>
        </w:rPr>
        <w:t>забезпечення</w:t>
      </w:r>
      <w:r w:rsidR="00C11A15">
        <w:rPr>
          <w:sz w:val="28"/>
          <w:szCs w:val="28"/>
        </w:rPr>
        <w:t xml:space="preserve"> безперебійності та сталості</w:t>
      </w:r>
      <w:r w:rsidR="002B24D4">
        <w:rPr>
          <w:sz w:val="28"/>
          <w:szCs w:val="28"/>
        </w:rPr>
        <w:t xml:space="preserve"> енергопостачання</w:t>
      </w:r>
      <w:r w:rsidR="002E0091">
        <w:rPr>
          <w:sz w:val="28"/>
          <w:szCs w:val="28"/>
        </w:rPr>
        <w:t xml:space="preserve"> окремих</w:t>
      </w:r>
      <w:r w:rsidR="002B24D4">
        <w:rPr>
          <w:sz w:val="28"/>
          <w:szCs w:val="28"/>
        </w:rPr>
        <w:t xml:space="preserve"> об</w:t>
      </w:r>
      <w:r w:rsidR="002B24D4" w:rsidRPr="002B24D4">
        <w:rPr>
          <w:sz w:val="28"/>
          <w:szCs w:val="28"/>
        </w:rPr>
        <w:t>’</w:t>
      </w:r>
      <w:r w:rsidR="002B24D4">
        <w:rPr>
          <w:sz w:val="28"/>
          <w:szCs w:val="28"/>
        </w:rPr>
        <w:t>єктів інфраструктури</w:t>
      </w:r>
      <w:r w:rsidR="00DE1F18">
        <w:rPr>
          <w:sz w:val="28"/>
          <w:szCs w:val="28"/>
        </w:rPr>
        <w:t xml:space="preserve"> міста Павлоград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міська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D816E6" w:rsidRDefault="00F51D61" w:rsidP="00517B04">
      <w:pPr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1</w:t>
      </w:r>
      <w:r w:rsidR="00F61160">
        <w:rPr>
          <w:sz w:val="28"/>
          <w:szCs w:val="28"/>
        </w:rPr>
        <w:t xml:space="preserve">. Погодити участь Павлоградської </w:t>
      </w:r>
      <w:r w:rsidR="00722241">
        <w:rPr>
          <w:sz w:val="28"/>
          <w:szCs w:val="28"/>
        </w:rPr>
        <w:t xml:space="preserve"> </w:t>
      </w:r>
      <w:r w:rsidR="00F61160">
        <w:rPr>
          <w:sz w:val="28"/>
          <w:szCs w:val="28"/>
        </w:rPr>
        <w:t>міської ради у грантовій програмі Швейцарської агенції з розвитку (</w:t>
      </w:r>
      <w:r w:rsidR="00334320" w:rsidRPr="00722241">
        <w:rPr>
          <w:sz w:val="28"/>
          <w:szCs w:val="28"/>
          <w:lang w:val="en-US"/>
        </w:rPr>
        <w:t>The</w:t>
      </w:r>
      <w:r w:rsidR="00334320" w:rsidRPr="00722241">
        <w:rPr>
          <w:sz w:val="28"/>
          <w:szCs w:val="28"/>
        </w:rPr>
        <w:t xml:space="preserve"> </w:t>
      </w:r>
      <w:r w:rsidR="00334320" w:rsidRPr="00722241">
        <w:rPr>
          <w:sz w:val="28"/>
          <w:szCs w:val="28"/>
          <w:lang w:val="en-US"/>
        </w:rPr>
        <w:t>Swiss</w:t>
      </w:r>
      <w:r w:rsidR="00334320" w:rsidRPr="00722241">
        <w:rPr>
          <w:sz w:val="28"/>
          <w:szCs w:val="28"/>
        </w:rPr>
        <w:t xml:space="preserve"> </w:t>
      </w:r>
      <w:r w:rsidR="00334320" w:rsidRPr="00722241">
        <w:rPr>
          <w:sz w:val="28"/>
          <w:szCs w:val="28"/>
          <w:lang w:val="en-US"/>
        </w:rPr>
        <w:t>Agency</w:t>
      </w:r>
      <w:r w:rsidR="00334320" w:rsidRPr="00722241">
        <w:rPr>
          <w:sz w:val="28"/>
          <w:szCs w:val="28"/>
        </w:rPr>
        <w:t xml:space="preserve"> </w:t>
      </w:r>
      <w:r w:rsidR="00334320" w:rsidRPr="00722241">
        <w:rPr>
          <w:sz w:val="28"/>
          <w:szCs w:val="28"/>
          <w:lang w:val="en-US"/>
        </w:rPr>
        <w:t>for</w:t>
      </w:r>
      <w:r w:rsidR="00334320" w:rsidRPr="00722241">
        <w:rPr>
          <w:sz w:val="28"/>
          <w:szCs w:val="28"/>
        </w:rPr>
        <w:t xml:space="preserve"> </w:t>
      </w:r>
      <w:r w:rsidR="00334320" w:rsidRPr="00722241">
        <w:rPr>
          <w:sz w:val="28"/>
          <w:szCs w:val="28"/>
          <w:lang w:val="en-US"/>
        </w:rPr>
        <w:t>Development</w:t>
      </w:r>
      <w:r w:rsidR="00334320" w:rsidRPr="00722241">
        <w:rPr>
          <w:sz w:val="28"/>
          <w:szCs w:val="28"/>
        </w:rPr>
        <w:t xml:space="preserve"> </w:t>
      </w:r>
      <w:r w:rsidR="00334320" w:rsidRPr="00722241">
        <w:rPr>
          <w:sz w:val="28"/>
          <w:szCs w:val="28"/>
          <w:lang w:val="en-US"/>
        </w:rPr>
        <w:t>and</w:t>
      </w:r>
      <w:r w:rsidR="00334320" w:rsidRPr="00722241">
        <w:rPr>
          <w:sz w:val="28"/>
          <w:szCs w:val="28"/>
        </w:rPr>
        <w:t xml:space="preserve"> </w:t>
      </w:r>
      <w:r w:rsidR="00334320" w:rsidRPr="00722241">
        <w:rPr>
          <w:sz w:val="28"/>
          <w:szCs w:val="28"/>
          <w:lang w:val="en-US"/>
        </w:rPr>
        <w:t>Cooperation</w:t>
      </w:r>
      <w:r w:rsidR="00334320" w:rsidRPr="00722241">
        <w:rPr>
          <w:sz w:val="28"/>
          <w:szCs w:val="28"/>
        </w:rPr>
        <w:t xml:space="preserve"> </w:t>
      </w:r>
      <w:r w:rsidR="00F61160" w:rsidRPr="00F61160">
        <w:rPr>
          <w:sz w:val="28"/>
          <w:szCs w:val="28"/>
        </w:rPr>
        <w:t>(</w:t>
      </w:r>
      <w:r w:rsidR="00F61160">
        <w:rPr>
          <w:sz w:val="28"/>
          <w:szCs w:val="28"/>
          <w:lang w:val="en-US"/>
        </w:rPr>
        <w:t>SDC</w:t>
      </w:r>
      <w:r w:rsidR="00F61160" w:rsidRPr="00F61160">
        <w:rPr>
          <w:sz w:val="28"/>
          <w:szCs w:val="28"/>
        </w:rPr>
        <w:t>)</w:t>
      </w:r>
      <w:r w:rsidR="002B24D4">
        <w:rPr>
          <w:sz w:val="28"/>
          <w:szCs w:val="28"/>
        </w:rPr>
        <w:t xml:space="preserve"> в партнерстві з громадською організацією «Асоціація енергетичних аудиторів</w:t>
      </w:r>
      <w:r w:rsidR="00090D72">
        <w:rPr>
          <w:sz w:val="28"/>
          <w:szCs w:val="28"/>
        </w:rPr>
        <w:t xml:space="preserve"> України</w:t>
      </w:r>
      <w:r w:rsidR="002B24D4">
        <w:rPr>
          <w:sz w:val="28"/>
          <w:szCs w:val="28"/>
        </w:rPr>
        <w:t>»</w:t>
      </w:r>
      <w:r w:rsidR="00F61160" w:rsidRPr="00F61160">
        <w:rPr>
          <w:sz w:val="28"/>
          <w:szCs w:val="28"/>
        </w:rPr>
        <w:t xml:space="preserve"> </w:t>
      </w:r>
      <w:r w:rsidR="00696791">
        <w:rPr>
          <w:sz w:val="28"/>
          <w:szCs w:val="28"/>
        </w:rPr>
        <w:t xml:space="preserve">з </w:t>
      </w:r>
      <w:r w:rsidR="002B24D4">
        <w:rPr>
          <w:sz w:val="28"/>
          <w:szCs w:val="28"/>
        </w:rPr>
        <w:t xml:space="preserve">забезпечення </w:t>
      </w:r>
      <w:r w:rsidR="00C11A15">
        <w:rPr>
          <w:sz w:val="28"/>
          <w:szCs w:val="28"/>
        </w:rPr>
        <w:t>енергопостачання окремих об</w:t>
      </w:r>
      <w:r w:rsidR="00C11A15" w:rsidRPr="002B24D4">
        <w:rPr>
          <w:sz w:val="28"/>
          <w:szCs w:val="28"/>
        </w:rPr>
        <w:t>’</w:t>
      </w:r>
      <w:r w:rsidR="00C11A15">
        <w:rPr>
          <w:sz w:val="28"/>
          <w:szCs w:val="28"/>
        </w:rPr>
        <w:t>єктів інфраструктури міста Павлоград</w:t>
      </w:r>
      <w:r w:rsidR="00EC12B5">
        <w:rPr>
          <w:sz w:val="28"/>
          <w:szCs w:val="28"/>
        </w:rPr>
        <w:t xml:space="preserve"> (далі об’</w:t>
      </w:r>
      <w:r w:rsidR="00EC12B5" w:rsidRPr="00EC12B5">
        <w:rPr>
          <w:sz w:val="28"/>
          <w:szCs w:val="28"/>
        </w:rPr>
        <w:t>єкти)</w:t>
      </w:r>
      <w:r w:rsidR="00D816E6">
        <w:rPr>
          <w:sz w:val="28"/>
          <w:szCs w:val="28"/>
        </w:rPr>
        <w:t>:</w:t>
      </w:r>
      <w:r w:rsidR="00696791">
        <w:rPr>
          <w:sz w:val="28"/>
          <w:szCs w:val="28"/>
        </w:rPr>
        <w:t xml:space="preserve"> </w:t>
      </w:r>
    </w:p>
    <w:p w:rsidR="00D816E6" w:rsidRPr="00722241" w:rsidRDefault="00D816E6" w:rsidP="00517B04">
      <w:pPr>
        <w:ind w:firstLine="993"/>
        <w:jc w:val="both"/>
        <w:rPr>
          <w:sz w:val="28"/>
          <w:szCs w:val="28"/>
        </w:rPr>
      </w:pPr>
      <w:r w:rsidRPr="00722241">
        <w:rPr>
          <w:sz w:val="28"/>
          <w:szCs w:val="28"/>
        </w:rPr>
        <w:t>1</w:t>
      </w:r>
      <w:r w:rsidR="00A31788">
        <w:rPr>
          <w:sz w:val="28"/>
          <w:szCs w:val="28"/>
        </w:rPr>
        <w:t>)</w:t>
      </w:r>
      <w:r w:rsidRPr="00722241">
        <w:rPr>
          <w:sz w:val="28"/>
          <w:szCs w:val="28"/>
        </w:rPr>
        <w:t xml:space="preserve"> </w:t>
      </w:r>
      <w:r w:rsidR="0024750D" w:rsidRPr="00722241">
        <w:rPr>
          <w:sz w:val="28"/>
          <w:szCs w:val="28"/>
        </w:rPr>
        <w:t>Гімназія № 2 з дошкільним відділенням Павлоградської міської ради Дніпропетровської області</w:t>
      </w:r>
      <w:r w:rsidRPr="00722241">
        <w:rPr>
          <w:sz w:val="28"/>
          <w:szCs w:val="28"/>
        </w:rPr>
        <w:t xml:space="preserve"> за адресою: Дніпропетровська обл., </w:t>
      </w:r>
      <w:r w:rsidR="0015270E" w:rsidRPr="00722241">
        <w:rPr>
          <w:sz w:val="28"/>
          <w:szCs w:val="28"/>
        </w:rPr>
        <w:t xml:space="preserve">м. Павлоград, </w:t>
      </w:r>
      <w:r w:rsidRPr="00722241">
        <w:rPr>
          <w:sz w:val="28"/>
          <w:szCs w:val="28"/>
        </w:rPr>
        <w:t>вул. Полтавська, 148;</w:t>
      </w:r>
    </w:p>
    <w:p w:rsidR="00D816E6" w:rsidRPr="00722241" w:rsidRDefault="00D816E6" w:rsidP="00517B04">
      <w:pPr>
        <w:ind w:firstLine="993"/>
        <w:jc w:val="both"/>
        <w:rPr>
          <w:sz w:val="28"/>
          <w:szCs w:val="28"/>
        </w:rPr>
      </w:pPr>
      <w:r w:rsidRPr="00722241">
        <w:rPr>
          <w:sz w:val="28"/>
          <w:szCs w:val="28"/>
        </w:rPr>
        <w:t>2</w:t>
      </w:r>
      <w:r w:rsidR="00A31788">
        <w:rPr>
          <w:sz w:val="28"/>
          <w:szCs w:val="28"/>
        </w:rPr>
        <w:t>)</w:t>
      </w:r>
      <w:r w:rsidR="002B24D4" w:rsidRPr="00722241">
        <w:rPr>
          <w:sz w:val="28"/>
          <w:szCs w:val="28"/>
        </w:rPr>
        <w:t xml:space="preserve"> </w:t>
      </w:r>
      <w:r w:rsidR="0024750D" w:rsidRPr="00722241">
        <w:rPr>
          <w:sz w:val="28"/>
          <w:szCs w:val="28"/>
        </w:rPr>
        <w:t>Заклад дошкільної освіти № 8</w:t>
      </w:r>
      <w:r w:rsidR="007712C3" w:rsidRPr="00722241">
        <w:rPr>
          <w:sz w:val="28"/>
          <w:szCs w:val="28"/>
        </w:rPr>
        <w:t xml:space="preserve"> «Барвінок»</w:t>
      </w:r>
      <w:r w:rsidR="0024750D" w:rsidRPr="00722241">
        <w:rPr>
          <w:sz w:val="28"/>
          <w:szCs w:val="28"/>
        </w:rPr>
        <w:t xml:space="preserve"> за адресою: Дніпропетровська обл., м. Павлоград, вул. </w:t>
      </w:r>
      <w:proofErr w:type="spellStart"/>
      <w:r w:rsidR="0024750D" w:rsidRPr="00722241">
        <w:rPr>
          <w:sz w:val="28"/>
          <w:szCs w:val="28"/>
        </w:rPr>
        <w:t>Красіна</w:t>
      </w:r>
      <w:proofErr w:type="spellEnd"/>
      <w:r w:rsidR="0024750D" w:rsidRPr="00722241">
        <w:rPr>
          <w:sz w:val="28"/>
          <w:szCs w:val="28"/>
        </w:rPr>
        <w:t>, 13;</w:t>
      </w:r>
    </w:p>
    <w:p w:rsidR="0024750D" w:rsidRPr="0015270E" w:rsidRDefault="0024750D" w:rsidP="00517B04">
      <w:pPr>
        <w:ind w:firstLine="993"/>
        <w:jc w:val="both"/>
        <w:rPr>
          <w:sz w:val="28"/>
          <w:szCs w:val="28"/>
        </w:rPr>
      </w:pPr>
      <w:r w:rsidRPr="00722241">
        <w:rPr>
          <w:sz w:val="28"/>
          <w:szCs w:val="28"/>
        </w:rPr>
        <w:t>3</w:t>
      </w:r>
      <w:r w:rsidR="00A31788">
        <w:rPr>
          <w:sz w:val="28"/>
          <w:szCs w:val="28"/>
        </w:rPr>
        <w:t>)</w:t>
      </w:r>
      <w:r w:rsidRPr="00722241">
        <w:rPr>
          <w:sz w:val="28"/>
          <w:szCs w:val="28"/>
        </w:rPr>
        <w:t xml:space="preserve"> </w:t>
      </w:r>
      <w:proofErr w:type="spellStart"/>
      <w:r w:rsidR="0015270E" w:rsidRPr="00722241">
        <w:rPr>
          <w:sz w:val="28"/>
          <w:szCs w:val="28"/>
        </w:rPr>
        <w:t>Павлоградський</w:t>
      </w:r>
      <w:proofErr w:type="spellEnd"/>
      <w:r w:rsidR="0015270E" w:rsidRPr="00722241">
        <w:rPr>
          <w:sz w:val="28"/>
          <w:szCs w:val="28"/>
        </w:rPr>
        <w:t xml:space="preserve"> наркологічний диспансер за адресою: Дніпропетровська обл., м. Павлоград, вул. Дніпровська, буд. 241</w:t>
      </w:r>
    </w:p>
    <w:p w:rsidR="00D816E6" w:rsidRDefault="00D816E6" w:rsidP="00517B04">
      <w:pPr>
        <w:ind w:firstLine="993"/>
        <w:jc w:val="both"/>
        <w:rPr>
          <w:color w:val="FF0000"/>
          <w:sz w:val="28"/>
          <w:szCs w:val="28"/>
        </w:rPr>
      </w:pPr>
    </w:p>
    <w:p w:rsidR="00F51D61" w:rsidRPr="00F61160" w:rsidRDefault="002B24D4" w:rsidP="00517B04">
      <w:pPr>
        <w:ind w:firstLine="993"/>
        <w:jc w:val="both"/>
        <w:rPr>
          <w:sz w:val="28"/>
          <w:szCs w:val="28"/>
        </w:rPr>
      </w:pPr>
      <w:r w:rsidRPr="00722241">
        <w:rPr>
          <w:sz w:val="28"/>
          <w:szCs w:val="28"/>
        </w:rPr>
        <w:t xml:space="preserve">в сумі </w:t>
      </w:r>
      <w:r w:rsidR="00077DE6" w:rsidRPr="00722241">
        <w:rPr>
          <w:sz w:val="28"/>
          <w:szCs w:val="28"/>
        </w:rPr>
        <w:t>862 500 швейцарських франків.</w:t>
      </w:r>
    </w:p>
    <w:p w:rsidR="00313778" w:rsidRDefault="00313778" w:rsidP="00517B04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696791" w:rsidRDefault="00A31788" w:rsidP="00517B0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0062E">
        <w:rPr>
          <w:sz w:val="28"/>
          <w:szCs w:val="28"/>
        </w:rPr>
        <w:t>2</w:t>
      </w:r>
      <w:r w:rsidR="00313778">
        <w:rPr>
          <w:sz w:val="28"/>
          <w:szCs w:val="28"/>
        </w:rPr>
        <w:t xml:space="preserve">. </w:t>
      </w:r>
      <w:r w:rsidR="0057465D">
        <w:rPr>
          <w:sz w:val="28"/>
          <w:szCs w:val="28"/>
        </w:rPr>
        <w:t xml:space="preserve">Уповноважити Павлоградського міського голову </w:t>
      </w:r>
      <w:r w:rsidR="004C47FC">
        <w:rPr>
          <w:sz w:val="28"/>
          <w:szCs w:val="28"/>
        </w:rPr>
        <w:t xml:space="preserve">Вершину Анатолія Олексійовича підписати </w:t>
      </w:r>
      <w:r w:rsidR="00696791">
        <w:rPr>
          <w:sz w:val="28"/>
          <w:szCs w:val="28"/>
        </w:rPr>
        <w:t>Заяву про намір</w:t>
      </w:r>
      <w:r w:rsidR="00C35DBA">
        <w:rPr>
          <w:sz w:val="28"/>
          <w:szCs w:val="28"/>
        </w:rPr>
        <w:t xml:space="preserve"> </w:t>
      </w:r>
      <w:r w:rsidR="00DD500F">
        <w:rPr>
          <w:sz w:val="28"/>
          <w:szCs w:val="28"/>
        </w:rPr>
        <w:t>щодо співпраці для забезпечення тепло та електропостачання об</w:t>
      </w:r>
      <w:r w:rsidR="00DD500F" w:rsidRPr="00DD500F">
        <w:rPr>
          <w:sz w:val="28"/>
          <w:szCs w:val="28"/>
        </w:rPr>
        <w:t>’</w:t>
      </w:r>
      <w:r w:rsidR="005A72CF">
        <w:rPr>
          <w:sz w:val="28"/>
          <w:szCs w:val="28"/>
        </w:rPr>
        <w:t>є</w:t>
      </w:r>
      <w:r w:rsidR="00DD500F">
        <w:rPr>
          <w:sz w:val="28"/>
          <w:szCs w:val="28"/>
        </w:rPr>
        <w:t xml:space="preserve">ктів соціальної інфраструктури міста Павлоград  </w:t>
      </w:r>
      <w:r w:rsidR="00C35DBA">
        <w:rPr>
          <w:sz w:val="28"/>
          <w:szCs w:val="28"/>
        </w:rPr>
        <w:t>та інші необхідні документи для фінансування проєкту</w:t>
      </w:r>
      <w:r w:rsidR="00696791">
        <w:rPr>
          <w:sz w:val="28"/>
          <w:szCs w:val="28"/>
        </w:rPr>
        <w:t xml:space="preserve"> </w:t>
      </w:r>
      <w:r w:rsidR="0015270E" w:rsidRPr="00722241">
        <w:rPr>
          <w:sz w:val="28"/>
          <w:szCs w:val="28"/>
        </w:rPr>
        <w:t>«Україна: Забезпечення  теплопостачання лікарень Кременчука» (операційна фаза 2: забезпечення тепло та електропостачання об’єктів соціальної  інфраструктури міста Павлограда)</w:t>
      </w:r>
      <w:r w:rsidR="00CD4A21">
        <w:rPr>
          <w:sz w:val="28"/>
          <w:szCs w:val="28"/>
        </w:rPr>
        <w:t xml:space="preserve"> (додаток 1</w:t>
      </w:r>
      <w:r w:rsidR="00AD527B">
        <w:rPr>
          <w:sz w:val="28"/>
          <w:szCs w:val="28"/>
        </w:rPr>
        <w:t>)</w:t>
      </w:r>
      <w:r w:rsidR="0015270E" w:rsidRPr="00722241">
        <w:rPr>
          <w:sz w:val="28"/>
          <w:szCs w:val="28"/>
        </w:rPr>
        <w:t>.</w:t>
      </w:r>
    </w:p>
    <w:p w:rsidR="00EC12B5" w:rsidRDefault="00EC12B5" w:rsidP="00517B04">
      <w:pPr>
        <w:ind w:firstLine="993"/>
        <w:jc w:val="both"/>
        <w:rPr>
          <w:sz w:val="28"/>
          <w:szCs w:val="28"/>
        </w:rPr>
      </w:pPr>
    </w:p>
    <w:p w:rsidR="00EC12B5" w:rsidRDefault="00A31788" w:rsidP="00517B0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12B5">
        <w:rPr>
          <w:sz w:val="28"/>
          <w:szCs w:val="28"/>
        </w:rPr>
        <w:t xml:space="preserve">3. </w:t>
      </w:r>
      <w:r>
        <w:rPr>
          <w:sz w:val="28"/>
          <w:szCs w:val="28"/>
        </w:rPr>
        <w:t>Погодити покладання ф</w:t>
      </w:r>
      <w:r w:rsidR="00EC12B5">
        <w:rPr>
          <w:sz w:val="28"/>
          <w:szCs w:val="28"/>
        </w:rPr>
        <w:t>ункції замовника робіт з реконструкції об</w:t>
      </w:r>
      <w:r w:rsidR="00EC12B5" w:rsidRPr="00A31788">
        <w:rPr>
          <w:sz w:val="28"/>
          <w:szCs w:val="28"/>
        </w:rPr>
        <w:t>’</w:t>
      </w:r>
      <w:r w:rsidR="00A42783">
        <w:rPr>
          <w:sz w:val="28"/>
          <w:szCs w:val="28"/>
        </w:rPr>
        <w:t>є</w:t>
      </w:r>
      <w:r w:rsidR="00EC12B5">
        <w:rPr>
          <w:sz w:val="28"/>
          <w:szCs w:val="28"/>
        </w:rPr>
        <w:t xml:space="preserve">ктів </w:t>
      </w:r>
      <w:r w:rsidR="001E6625">
        <w:rPr>
          <w:sz w:val="28"/>
          <w:szCs w:val="28"/>
        </w:rPr>
        <w:t xml:space="preserve">на </w:t>
      </w:r>
      <w:r w:rsidR="00A42783">
        <w:rPr>
          <w:sz w:val="28"/>
          <w:szCs w:val="28"/>
        </w:rPr>
        <w:t>партнера проє</w:t>
      </w:r>
      <w:r>
        <w:rPr>
          <w:sz w:val="28"/>
          <w:szCs w:val="28"/>
        </w:rPr>
        <w:t xml:space="preserve">кту </w:t>
      </w:r>
      <w:r w:rsidR="001E6625">
        <w:rPr>
          <w:sz w:val="28"/>
          <w:szCs w:val="28"/>
        </w:rPr>
        <w:t>громадську організацію «Асоціація енергетичних аудиторів</w:t>
      </w:r>
      <w:r w:rsidR="00090D72">
        <w:rPr>
          <w:sz w:val="28"/>
          <w:szCs w:val="28"/>
        </w:rPr>
        <w:t xml:space="preserve"> України</w:t>
      </w:r>
      <w:r w:rsidR="001E6625">
        <w:rPr>
          <w:sz w:val="28"/>
          <w:szCs w:val="28"/>
        </w:rPr>
        <w:t>».</w:t>
      </w:r>
    </w:p>
    <w:p w:rsidR="00A31788" w:rsidRDefault="00A31788" w:rsidP="00517B04">
      <w:pPr>
        <w:ind w:firstLine="993"/>
        <w:jc w:val="both"/>
        <w:rPr>
          <w:sz w:val="28"/>
          <w:szCs w:val="28"/>
        </w:rPr>
      </w:pPr>
    </w:p>
    <w:p w:rsidR="001E6625" w:rsidRDefault="00A31788" w:rsidP="00517B0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4A21">
        <w:rPr>
          <w:sz w:val="28"/>
          <w:szCs w:val="28"/>
        </w:rPr>
        <w:t xml:space="preserve">4. </w:t>
      </w:r>
      <w:r w:rsidR="002D37C7">
        <w:rPr>
          <w:sz w:val="28"/>
          <w:szCs w:val="28"/>
        </w:rPr>
        <w:t>Доручити комунальному підприємству «</w:t>
      </w:r>
      <w:proofErr w:type="spellStart"/>
      <w:r w:rsidR="002D37C7">
        <w:rPr>
          <w:sz w:val="28"/>
          <w:szCs w:val="28"/>
        </w:rPr>
        <w:t>Павлоградтрансенерго</w:t>
      </w:r>
      <w:proofErr w:type="spellEnd"/>
      <w:r w:rsidR="002D37C7">
        <w:rPr>
          <w:sz w:val="28"/>
          <w:szCs w:val="28"/>
        </w:rPr>
        <w:t xml:space="preserve">» розробку </w:t>
      </w:r>
      <w:r w:rsidR="00A42783">
        <w:rPr>
          <w:sz w:val="28"/>
          <w:szCs w:val="28"/>
        </w:rPr>
        <w:t>проє</w:t>
      </w:r>
      <w:r w:rsidR="001E6625">
        <w:rPr>
          <w:sz w:val="28"/>
          <w:szCs w:val="28"/>
        </w:rPr>
        <w:t>кт</w:t>
      </w:r>
      <w:r w:rsidR="002D37C7">
        <w:rPr>
          <w:sz w:val="28"/>
          <w:szCs w:val="28"/>
        </w:rPr>
        <w:t>у</w:t>
      </w:r>
      <w:r w:rsidR="001E6625">
        <w:rPr>
          <w:sz w:val="28"/>
          <w:szCs w:val="28"/>
        </w:rPr>
        <w:t xml:space="preserve"> технічного завдання на реконструкцію об</w:t>
      </w:r>
      <w:r w:rsidR="001E6625" w:rsidRPr="00C121DA">
        <w:rPr>
          <w:sz w:val="28"/>
          <w:szCs w:val="28"/>
        </w:rPr>
        <w:t>’</w:t>
      </w:r>
      <w:r w:rsidR="001E6625">
        <w:rPr>
          <w:sz w:val="28"/>
          <w:szCs w:val="28"/>
        </w:rPr>
        <w:t>єктів.</w:t>
      </w:r>
    </w:p>
    <w:p w:rsidR="00A31788" w:rsidRDefault="00A31788" w:rsidP="00517B0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31788" w:rsidRDefault="00A31788" w:rsidP="00517B0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6625">
        <w:rPr>
          <w:sz w:val="28"/>
          <w:szCs w:val="28"/>
        </w:rPr>
        <w:t>5. Створити</w:t>
      </w:r>
      <w:r w:rsidR="00A42783">
        <w:rPr>
          <w:sz w:val="28"/>
          <w:szCs w:val="28"/>
        </w:rPr>
        <w:t xml:space="preserve"> та затвердити склад</w:t>
      </w:r>
      <w:r w:rsidR="001E6625">
        <w:rPr>
          <w:sz w:val="28"/>
          <w:szCs w:val="28"/>
        </w:rPr>
        <w:t xml:space="preserve"> </w:t>
      </w:r>
      <w:r w:rsidR="00A42783">
        <w:rPr>
          <w:sz w:val="28"/>
          <w:szCs w:val="28"/>
        </w:rPr>
        <w:t>Р</w:t>
      </w:r>
      <w:r>
        <w:rPr>
          <w:sz w:val="28"/>
          <w:szCs w:val="28"/>
        </w:rPr>
        <w:t>обоч</w:t>
      </w:r>
      <w:r w:rsidR="00A42783">
        <w:rPr>
          <w:sz w:val="28"/>
          <w:szCs w:val="28"/>
        </w:rPr>
        <w:t>ої</w:t>
      </w:r>
      <w:r>
        <w:rPr>
          <w:sz w:val="28"/>
          <w:szCs w:val="28"/>
        </w:rPr>
        <w:t xml:space="preserve"> груп</w:t>
      </w:r>
      <w:r w:rsidR="00A42783">
        <w:rPr>
          <w:sz w:val="28"/>
          <w:szCs w:val="28"/>
        </w:rPr>
        <w:t>и</w:t>
      </w:r>
      <w:r w:rsidR="002651DA">
        <w:rPr>
          <w:sz w:val="28"/>
          <w:szCs w:val="28"/>
        </w:rPr>
        <w:t xml:space="preserve"> з питань реалізації проє</w:t>
      </w:r>
      <w:r>
        <w:rPr>
          <w:sz w:val="28"/>
          <w:szCs w:val="28"/>
        </w:rPr>
        <w:t xml:space="preserve">кту </w:t>
      </w:r>
      <w:r w:rsidRPr="00722241">
        <w:rPr>
          <w:sz w:val="28"/>
          <w:szCs w:val="28"/>
        </w:rPr>
        <w:t>«Україна: Забезпечення  теплопостачання лікарень Кременчука» (операційна фаза 2: забезпечення тепло  та електропостачання об’єктів соціальної  інфраструктури міста Павлограда)</w:t>
      </w:r>
      <w:r>
        <w:rPr>
          <w:sz w:val="28"/>
          <w:szCs w:val="28"/>
        </w:rPr>
        <w:t xml:space="preserve"> </w:t>
      </w:r>
      <w:r w:rsidR="00CD4A21">
        <w:rPr>
          <w:sz w:val="28"/>
          <w:szCs w:val="28"/>
        </w:rPr>
        <w:t xml:space="preserve">(додаток </w:t>
      </w:r>
      <w:r w:rsidR="002D37C7">
        <w:rPr>
          <w:sz w:val="28"/>
          <w:szCs w:val="28"/>
        </w:rPr>
        <w:t>2</w:t>
      </w:r>
      <w:r w:rsidR="00A42783">
        <w:rPr>
          <w:sz w:val="28"/>
          <w:szCs w:val="28"/>
        </w:rPr>
        <w:t>)</w:t>
      </w:r>
      <w:r w:rsidRPr="00722241">
        <w:rPr>
          <w:sz w:val="28"/>
          <w:szCs w:val="28"/>
        </w:rPr>
        <w:t>.</w:t>
      </w:r>
    </w:p>
    <w:p w:rsidR="00A31788" w:rsidRDefault="00A31788" w:rsidP="00517B04">
      <w:pPr>
        <w:ind w:right="140" w:firstLine="993"/>
        <w:jc w:val="both"/>
        <w:rPr>
          <w:sz w:val="28"/>
          <w:szCs w:val="28"/>
        </w:rPr>
      </w:pPr>
    </w:p>
    <w:p w:rsidR="00776FBE" w:rsidRPr="00E271EA" w:rsidRDefault="00A31788" w:rsidP="00517B04">
      <w:pPr>
        <w:ind w:right="140" w:firstLine="99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25ED" w:rsidRPr="000F06CE">
        <w:rPr>
          <w:sz w:val="28"/>
          <w:szCs w:val="28"/>
        </w:rPr>
        <w:t>.</w:t>
      </w:r>
      <w:r w:rsidR="00776FBE">
        <w:rPr>
          <w:sz w:val="28"/>
          <w:szCs w:val="28"/>
        </w:rPr>
        <w:t xml:space="preserve"> </w:t>
      </w:r>
      <w:r w:rsidR="00776FBE" w:rsidRPr="00E271EA">
        <w:rPr>
          <w:sz w:val="28"/>
          <w:szCs w:val="28"/>
        </w:rPr>
        <w:t>Відповідальність за виконання цього рішення покласти на секретаря міської ради.</w:t>
      </w:r>
    </w:p>
    <w:p w:rsidR="00776FBE" w:rsidRPr="00E271EA" w:rsidRDefault="00776FBE" w:rsidP="00517B04">
      <w:pPr>
        <w:ind w:right="140" w:firstLine="993"/>
        <w:jc w:val="both"/>
        <w:rPr>
          <w:bCs/>
          <w:sz w:val="28"/>
          <w:szCs w:val="28"/>
        </w:rPr>
      </w:pPr>
    </w:p>
    <w:p w:rsidR="00776FBE" w:rsidRPr="00E271EA" w:rsidRDefault="00A31788" w:rsidP="00517B04">
      <w:pPr>
        <w:ind w:right="140"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776FBE" w:rsidRPr="00E271EA">
        <w:rPr>
          <w:bCs/>
          <w:sz w:val="28"/>
          <w:szCs w:val="28"/>
        </w:rPr>
        <w:t xml:space="preserve">. </w:t>
      </w:r>
      <w:r w:rsidR="00776FBE" w:rsidRPr="00E271EA">
        <w:rPr>
          <w:sz w:val="28"/>
          <w:szCs w:val="28"/>
        </w:rPr>
        <w:t>Контроль за виконанням даного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776FBE" w:rsidRPr="00E271EA" w:rsidRDefault="00776FBE" w:rsidP="00517B04">
      <w:pPr>
        <w:ind w:firstLine="993"/>
        <w:jc w:val="both"/>
        <w:rPr>
          <w:bCs/>
          <w:sz w:val="28"/>
          <w:szCs w:val="28"/>
        </w:rPr>
      </w:pPr>
    </w:p>
    <w:p w:rsidR="00063FEB" w:rsidRPr="00EA3C9B" w:rsidRDefault="00656B68" w:rsidP="00776FBE">
      <w:pPr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00062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610073" w:rsidRPr="00DE1F18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A42783" w:rsidRDefault="00A42783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p w:rsidR="00167102" w:rsidRDefault="00167102" w:rsidP="00A42783"/>
    <w:tbl>
      <w:tblPr>
        <w:tblW w:w="0" w:type="auto"/>
        <w:tblInd w:w="5637" w:type="dxa"/>
        <w:tblLook w:val="04A0"/>
      </w:tblPr>
      <w:tblGrid>
        <w:gridCol w:w="3933"/>
      </w:tblGrid>
      <w:tr w:rsidR="00A42783" w:rsidRPr="007B1C0C" w:rsidTr="00DD268A">
        <w:tc>
          <w:tcPr>
            <w:tcW w:w="3933" w:type="dxa"/>
          </w:tcPr>
          <w:p w:rsidR="00A42783" w:rsidRPr="000852FA" w:rsidRDefault="00CD4A21" w:rsidP="00DD268A">
            <w:pPr>
              <w:spacing w:line="240" w:lineRule="exact"/>
              <w:ind w:left="-108" w:right="-144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lastRenderedPageBreak/>
              <w:t xml:space="preserve">Додаток </w:t>
            </w:r>
            <w:r w:rsidR="002D37C7">
              <w:rPr>
                <w:rFonts w:cs="Calibri"/>
                <w:sz w:val="28"/>
                <w:szCs w:val="28"/>
              </w:rPr>
              <w:t>2</w:t>
            </w:r>
            <w:r>
              <w:rPr>
                <w:rFonts w:cs="Calibri"/>
                <w:sz w:val="28"/>
                <w:szCs w:val="28"/>
              </w:rPr>
              <w:t xml:space="preserve"> до</w:t>
            </w:r>
            <w:r w:rsidR="00A42783" w:rsidRPr="007B1C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</w:t>
            </w:r>
            <w:r w:rsidR="00A42783" w:rsidRPr="007B1C0C">
              <w:rPr>
                <w:sz w:val="28"/>
                <w:szCs w:val="28"/>
              </w:rPr>
              <w:t>ішення</w:t>
            </w:r>
            <w:r w:rsidR="000852FA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авлоградської</w:t>
            </w:r>
            <w:r w:rsidR="00A42783" w:rsidRPr="007B1C0C">
              <w:rPr>
                <w:sz w:val="28"/>
                <w:szCs w:val="28"/>
              </w:rPr>
              <w:t xml:space="preserve"> </w:t>
            </w:r>
            <w:r w:rsidR="00A42783">
              <w:rPr>
                <w:sz w:val="28"/>
                <w:szCs w:val="28"/>
              </w:rPr>
              <w:t>міської ради</w:t>
            </w:r>
            <w:r w:rsidR="00A42783" w:rsidRPr="007B1C0C">
              <w:rPr>
                <w:sz w:val="28"/>
                <w:szCs w:val="28"/>
              </w:rPr>
              <w:t xml:space="preserve">                                                               </w:t>
            </w:r>
            <w:r w:rsidR="00A42783">
              <w:rPr>
                <w:sz w:val="28"/>
                <w:szCs w:val="28"/>
              </w:rPr>
              <w:t xml:space="preserve">  </w:t>
            </w:r>
            <w:r w:rsidR="00A42783" w:rsidRPr="007B1C0C">
              <w:rPr>
                <w:sz w:val="28"/>
                <w:szCs w:val="28"/>
              </w:rPr>
              <w:t xml:space="preserve">   </w:t>
            </w:r>
          </w:p>
        </w:tc>
      </w:tr>
      <w:tr w:rsidR="00CD4A21" w:rsidRPr="007B1C0C" w:rsidTr="00DD268A">
        <w:tc>
          <w:tcPr>
            <w:tcW w:w="3933" w:type="dxa"/>
          </w:tcPr>
          <w:p w:rsidR="00CD4A21" w:rsidRDefault="00DD268A" w:rsidP="00167102">
            <w:pPr>
              <w:spacing w:line="240" w:lineRule="exact"/>
              <w:ind w:left="-108" w:right="-144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В</w:t>
            </w:r>
            <w:r w:rsidR="00CD4A21">
              <w:rPr>
                <w:rFonts w:cs="Calibri"/>
                <w:sz w:val="28"/>
                <w:szCs w:val="28"/>
              </w:rPr>
              <w:t>ід</w:t>
            </w:r>
            <w:r>
              <w:rPr>
                <w:rFonts w:cs="Calibri"/>
                <w:sz w:val="28"/>
                <w:szCs w:val="28"/>
                <w:lang w:val="ru-RU"/>
              </w:rPr>
              <w:t xml:space="preserve"> 15.08.2023</w:t>
            </w:r>
            <w:r w:rsidR="00CD4A21">
              <w:rPr>
                <w:rFonts w:cs="Calibri"/>
                <w:sz w:val="28"/>
                <w:szCs w:val="28"/>
              </w:rPr>
              <w:t>р.</w:t>
            </w:r>
            <w:r w:rsidR="00CD4A21" w:rsidRPr="007B1C0C">
              <w:rPr>
                <w:sz w:val="28"/>
                <w:szCs w:val="28"/>
              </w:rPr>
              <w:t xml:space="preserve"> №</w:t>
            </w:r>
            <w:r w:rsidR="00CD4A21" w:rsidRPr="009A7A56">
              <w:rPr>
                <w:sz w:val="28"/>
                <w:szCs w:val="28"/>
                <w:u w:val="single"/>
              </w:rPr>
              <w:t xml:space="preserve"> </w:t>
            </w:r>
            <w:r w:rsidRPr="00167102">
              <w:rPr>
                <w:sz w:val="28"/>
                <w:szCs w:val="28"/>
                <w:lang w:val="ru-RU"/>
              </w:rPr>
              <w:t>1148</w:t>
            </w:r>
            <w:r w:rsidR="00167102">
              <w:rPr>
                <w:sz w:val="28"/>
                <w:szCs w:val="28"/>
                <w:lang w:val="ru-RU"/>
              </w:rPr>
              <w:t>-</w:t>
            </w:r>
            <w:r w:rsidRPr="00167102">
              <w:rPr>
                <w:sz w:val="28"/>
                <w:szCs w:val="28"/>
                <w:lang w:val="ru-RU"/>
              </w:rPr>
              <w:t>42</w:t>
            </w:r>
            <w:r w:rsidR="00CD4A21">
              <w:rPr>
                <w:sz w:val="28"/>
                <w:szCs w:val="28"/>
              </w:rPr>
              <w:t>/</w:t>
            </w:r>
            <w:r w:rsidR="00CD4A21">
              <w:rPr>
                <w:sz w:val="28"/>
                <w:szCs w:val="28"/>
                <w:lang w:val="en-US"/>
              </w:rPr>
              <w:t>VIII</w:t>
            </w:r>
            <w:r>
              <w:rPr>
                <w:sz w:val="28"/>
                <w:szCs w:val="28"/>
              </w:rPr>
              <w:t xml:space="preserve">         </w:t>
            </w:r>
            <w:r w:rsidR="00CD4A21">
              <w:rPr>
                <w:sz w:val="28"/>
                <w:szCs w:val="28"/>
              </w:rPr>
              <w:t xml:space="preserve"> </w:t>
            </w:r>
          </w:p>
        </w:tc>
      </w:tr>
    </w:tbl>
    <w:p w:rsidR="00090D72" w:rsidRDefault="00A42783" w:rsidP="003D25A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090D72" w:rsidRDefault="00090D72" w:rsidP="00090D72">
      <w:pPr>
        <w:jc w:val="center"/>
        <w:rPr>
          <w:sz w:val="28"/>
          <w:szCs w:val="28"/>
        </w:rPr>
      </w:pPr>
    </w:p>
    <w:p w:rsidR="00A42783" w:rsidRPr="00A42783" w:rsidRDefault="00090D72" w:rsidP="00C86323">
      <w:pPr>
        <w:pStyle w:val="af7"/>
        <w:jc w:val="center"/>
        <w:rPr>
          <w:caps/>
          <w:szCs w:val="28"/>
          <w:lang w:val="uk-UA"/>
        </w:rPr>
      </w:pPr>
      <w:r w:rsidRPr="00A42783">
        <w:rPr>
          <w:caps/>
          <w:szCs w:val="28"/>
          <w:lang w:val="uk-UA"/>
        </w:rPr>
        <w:t xml:space="preserve">Склад  </w:t>
      </w:r>
    </w:p>
    <w:p w:rsidR="00090D72" w:rsidRDefault="00A42783" w:rsidP="00A42783">
      <w:pPr>
        <w:pStyle w:val="af7"/>
        <w:jc w:val="center"/>
        <w:rPr>
          <w:szCs w:val="28"/>
          <w:lang w:val="uk-UA"/>
        </w:rPr>
      </w:pPr>
      <w:r>
        <w:rPr>
          <w:szCs w:val="28"/>
          <w:lang w:val="uk-UA"/>
        </w:rPr>
        <w:t>Р</w:t>
      </w:r>
      <w:r w:rsidR="00090D72" w:rsidRPr="00AB529C">
        <w:rPr>
          <w:szCs w:val="28"/>
          <w:lang w:val="uk-UA"/>
        </w:rPr>
        <w:t>обочої групи</w:t>
      </w:r>
      <w:r>
        <w:rPr>
          <w:szCs w:val="28"/>
          <w:lang w:val="uk-UA"/>
        </w:rPr>
        <w:t xml:space="preserve"> </w:t>
      </w:r>
      <w:r w:rsidR="00090D72" w:rsidRPr="00AB529C">
        <w:rPr>
          <w:szCs w:val="28"/>
          <w:lang w:val="uk-UA"/>
        </w:rPr>
        <w:t xml:space="preserve">з питань </w:t>
      </w:r>
      <w:r w:rsidR="00C121DA">
        <w:rPr>
          <w:szCs w:val="28"/>
          <w:lang w:val="uk-UA"/>
        </w:rPr>
        <w:t>реалізації проє</w:t>
      </w:r>
      <w:r w:rsidR="00090D72" w:rsidRPr="00AB529C">
        <w:rPr>
          <w:szCs w:val="28"/>
          <w:lang w:val="uk-UA"/>
        </w:rPr>
        <w:t xml:space="preserve">кту «Україна: Забезпечення  теплопостачання лікарень Кременчука» (операційна фаза 2: забезпечення </w:t>
      </w:r>
      <w:proofErr w:type="spellStart"/>
      <w:r w:rsidR="00090D72" w:rsidRPr="00AB529C">
        <w:rPr>
          <w:szCs w:val="28"/>
          <w:lang w:val="uk-UA"/>
        </w:rPr>
        <w:t>тепло</w:t>
      </w:r>
      <w:r w:rsidR="00C121DA">
        <w:rPr>
          <w:szCs w:val="28"/>
          <w:lang w:val="uk-UA"/>
        </w:rPr>
        <w:t>-</w:t>
      </w:r>
      <w:proofErr w:type="spellEnd"/>
      <w:r w:rsidR="00090D72" w:rsidRPr="00AB529C">
        <w:rPr>
          <w:szCs w:val="28"/>
          <w:lang w:val="uk-UA"/>
        </w:rPr>
        <w:t xml:space="preserve"> та електропостачання об’єктів соціальної  інфраструктури міста Павлограда)</w:t>
      </w:r>
    </w:p>
    <w:p w:rsidR="00EE2313" w:rsidRDefault="00EE2313" w:rsidP="00A42783">
      <w:pPr>
        <w:pStyle w:val="af7"/>
        <w:jc w:val="center"/>
        <w:rPr>
          <w:szCs w:val="28"/>
          <w:lang w:val="uk-UA"/>
        </w:rPr>
      </w:pPr>
    </w:p>
    <w:p w:rsidR="00090D72" w:rsidRDefault="00090D72" w:rsidP="00090D72">
      <w:pPr>
        <w:pStyle w:val="af7"/>
        <w:rPr>
          <w:szCs w:val="28"/>
          <w:lang w:val="uk-UA"/>
        </w:rPr>
      </w:pPr>
    </w:p>
    <w:tbl>
      <w:tblPr>
        <w:tblStyle w:val="ac"/>
        <w:tblpPr w:leftFromText="180" w:rightFromText="180" w:vertAnchor="text" w:horzAnchor="margin" w:tblpY="1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5"/>
        <w:gridCol w:w="5914"/>
      </w:tblGrid>
      <w:tr w:rsidR="00090D72" w:rsidRPr="00AB529C" w:rsidTr="007A0982">
        <w:tc>
          <w:tcPr>
            <w:tcW w:w="3095" w:type="dxa"/>
          </w:tcPr>
          <w:p w:rsidR="00517B04" w:rsidRDefault="00090D72" w:rsidP="007E7A66">
            <w:pPr>
              <w:jc w:val="both"/>
              <w:rPr>
                <w:sz w:val="28"/>
                <w:szCs w:val="28"/>
              </w:rPr>
            </w:pPr>
            <w:r w:rsidRPr="00AB529C">
              <w:rPr>
                <w:sz w:val="28"/>
                <w:szCs w:val="28"/>
              </w:rPr>
              <w:t>Остренко</w:t>
            </w:r>
            <w:r w:rsidR="00517B04" w:rsidRPr="00AB529C">
              <w:rPr>
                <w:sz w:val="28"/>
                <w:szCs w:val="28"/>
              </w:rPr>
              <w:t xml:space="preserve"> </w:t>
            </w:r>
          </w:p>
          <w:p w:rsidR="00090D72" w:rsidRDefault="00517B04" w:rsidP="007E7A66">
            <w:pPr>
              <w:jc w:val="both"/>
              <w:rPr>
                <w:sz w:val="28"/>
                <w:szCs w:val="28"/>
              </w:rPr>
            </w:pPr>
            <w:r w:rsidRPr="00AB529C">
              <w:rPr>
                <w:sz w:val="28"/>
                <w:szCs w:val="28"/>
              </w:rPr>
              <w:t>Сергій</w:t>
            </w:r>
            <w:r>
              <w:rPr>
                <w:sz w:val="28"/>
                <w:szCs w:val="28"/>
              </w:rPr>
              <w:t xml:space="preserve"> Андрійович</w:t>
            </w:r>
          </w:p>
          <w:p w:rsidR="00517B04" w:rsidRPr="00AB529C" w:rsidRDefault="00517B04" w:rsidP="007E7A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14" w:type="dxa"/>
          </w:tcPr>
          <w:p w:rsidR="00090D72" w:rsidRDefault="00517B04" w:rsidP="007E7A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90D72" w:rsidRPr="00AB529C">
              <w:rPr>
                <w:sz w:val="28"/>
                <w:szCs w:val="28"/>
              </w:rPr>
              <w:t>екретар міської ради</w:t>
            </w:r>
          </w:p>
          <w:p w:rsidR="00C86323" w:rsidRPr="00AB529C" w:rsidRDefault="00C86323" w:rsidP="007E7A66">
            <w:pPr>
              <w:jc w:val="both"/>
              <w:rPr>
                <w:sz w:val="28"/>
                <w:szCs w:val="28"/>
              </w:rPr>
            </w:pPr>
          </w:p>
        </w:tc>
      </w:tr>
      <w:tr w:rsidR="00090D72" w:rsidRPr="00AB529C" w:rsidTr="007A0982">
        <w:tc>
          <w:tcPr>
            <w:tcW w:w="3095" w:type="dxa"/>
          </w:tcPr>
          <w:p w:rsidR="00517B04" w:rsidRDefault="00090D72" w:rsidP="007E7A66">
            <w:pPr>
              <w:jc w:val="both"/>
              <w:rPr>
                <w:sz w:val="28"/>
                <w:szCs w:val="28"/>
              </w:rPr>
            </w:pPr>
            <w:r w:rsidRPr="00AB529C">
              <w:rPr>
                <w:sz w:val="28"/>
                <w:szCs w:val="28"/>
              </w:rPr>
              <w:t>Кусочкіна</w:t>
            </w:r>
            <w:r w:rsidR="00517B04" w:rsidRPr="00AB529C">
              <w:rPr>
                <w:sz w:val="28"/>
                <w:szCs w:val="28"/>
              </w:rPr>
              <w:t xml:space="preserve"> </w:t>
            </w:r>
          </w:p>
          <w:p w:rsidR="00090D72" w:rsidRPr="00AB529C" w:rsidRDefault="00517B04" w:rsidP="007E7A66">
            <w:pPr>
              <w:jc w:val="both"/>
              <w:rPr>
                <w:sz w:val="28"/>
                <w:szCs w:val="28"/>
              </w:rPr>
            </w:pPr>
            <w:r w:rsidRPr="00AB529C">
              <w:rPr>
                <w:sz w:val="28"/>
                <w:szCs w:val="28"/>
              </w:rPr>
              <w:t>Світлана</w:t>
            </w:r>
            <w:r>
              <w:rPr>
                <w:sz w:val="28"/>
                <w:szCs w:val="28"/>
              </w:rPr>
              <w:t xml:space="preserve"> Миколаївна</w:t>
            </w:r>
          </w:p>
        </w:tc>
        <w:tc>
          <w:tcPr>
            <w:tcW w:w="5914" w:type="dxa"/>
          </w:tcPr>
          <w:p w:rsidR="00090D72" w:rsidRDefault="00517B04" w:rsidP="007E7A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090D72" w:rsidRPr="00AB529C">
              <w:rPr>
                <w:sz w:val="28"/>
                <w:szCs w:val="28"/>
              </w:rPr>
              <w:t>ачальник відділу з питань розвитку підприємництва та залучення інвестицій</w:t>
            </w:r>
          </w:p>
          <w:p w:rsidR="00C86323" w:rsidRPr="00AB529C" w:rsidRDefault="00C86323" w:rsidP="007E7A66">
            <w:pPr>
              <w:jc w:val="both"/>
              <w:rPr>
                <w:sz w:val="28"/>
                <w:szCs w:val="28"/>
              </w:rPr>
            </w:pPr>
          </w:p>
        </w:tc>
      </w:tr>
      <w:tr w:rsidR="00090D72" w:rsidRPr="00AB529C" w:rsidTr="007A0982">
        <w:tc>
          <w:tcPr>
            <w:tcW w:w="3095" w:type="dxa"/>
          </w:tcPr>
          <w:p w:rsidR="00517B04" w:rsidRDefault="00090D72" w:rsidP="007E7A66">
            <w:pPr>
              <w:jc w:val="both"/>
              <w:rPr>
                <w:sz w:val="28"/>
                <w:szCs w:val="28"/>
              </w:rPr>
            </w:pPr>
            <w:proofErr w:type="spellStart"/>
            <w:r w:rsidRPr="00AB529C">
              <w:rPr>
                <w:sz w:val="28"/>
                <w:szCs w:val="28"/>
              </w:rPr>
              <w:t>Вечеринський</w:t>
            </w:r>
            <w:proofErr w:type="spellEnd"/>
            <w:r w:rsidR="00517B04" w:rsidRPr="00AB529C">
              <w:rPr>
                <w:sz w:val="28"/>
                <w:szCs w:val="28"/>
              </w:rPr>
              <w:t xml:space="preserve"> </w:t>
            </w:r>
          </w:p>
          <w:p w:rsidR="00090D72" w:rsidRDefault="00517B04" w:rsidP="007E7A66">
            <w:pPr>
              <w:jc w:val="both"/>
              <w:rPr>
                <w:sz w:val="28"/>
                <w:szCs w:val="28"/>
              </w:rPr>
            </w:pPr>
            <w:r w:rsidRPr="00AB529C">
              <w:rPr>
                <w:sz w:val="28"/>
                <w:szCs w:val="28"/>
              </w:rPr>
              <w:t>Олег</w:t>
            </w:r>
            <w:r>
              <w:rPr>
                <w:sz w:val="28"/>
                <w:szCs w:val="28"/>
              </w:rPr>
              <w:t xml:space="preserve"> Ігорович</w:t>
            </w:r>
          </w:p>
          <w:p w:rsidR="00517B04" w:rsidRPr="00AB529C" w:rsidRDefault="00517B04" w:rsidP="007E7A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14" w:type="dxa"/>
          </w:tcPr>
          <w:p w:rsidR="00090D72" w:rsidRDefault="00517B04" w:rsidP="007E7A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090D72" w:rsidRPr="00AB529C">
              <w:rPr>
                <w:sz w:val="28"/>
                <w:szCs w:val="28"/>
              </w:rPr>
              <w:t xml:space="preserve">иректор </w:t>
            </w:r>
            <w:proofErr w:type="spellStart"/>
            <w:r w:rsidR="00090D72" w:rsidRPr="00AB529C">
              <w:rPr>
                <w:sz w:val="28"/>
                <w:szCs w:val="28"/>
              </w:rPr>
              <w:t>КП</w:t>
            </w:r>
            <w:proofErr w:type="spellEnd"/>
            <w:r w:rsidR="00090D72" w:rsidRPr="00AB529C">
              <w:rPr>
                <w:sz w:val="28"/>
                <w:szCs w:val="28"/>
              </w:rPr>
              <w:t xml:space="preserve"> «</w:t>
            </w:r>
            <w:proofErr w:type="spellStart"/>
            <w:r w:rsidR="00090D72" w:rsidRPr="00AB529C">
              <w:rPr>
                <w:sz w:val="28"/>
                <w:szCs w:val="28"/>
              </w:rPr>
              <w:t>Павлоградтрансенерго</w:t>
            </w:r>
            <w:proofErr w:type="spellEnd"/>
            <w:r w:rsidR="00090D72" w:rsidRPr="00AB529C">
              <w:rPr>
                <w:sz w:val="28"/>
                <w:szCs w:val="28"/>
              </w:rPr>
              <w:t>»</w:t>
            </w:r>
          </w:p>
          <w:p w:rsidR="00C86323" w:rsidRPr="00AB529C" w:rsidRDefault="00C86323" w:rsidP="007E7A66">
            <w:pPr>
              <w:jc w:val="both"/>
              <w:rPr>
                <w:sz w:val="28"/>
                <w:szCs w:val="28"/>
              </w:rPr>
            </w:pPr>
          </w:p>
        </w:tc>
      </w:tr>
      <w:tr w:rsidR="00090D72" w:rsidRPr="00AB529C" w:rsidTr="007A0982">
        <w:tc>
          <w:tcPr>
            <w:tcW w:w="3095" w:type="dxa"/>
          </w:tcPr>
          <w:p w:rsidR="00517B04" w:rsidRDefault="00090D72" w:rsidP="007E7A66">
            <w:pPr>
              <w:jc w:val="both"/>
              <w:rPr>
                <w:sz w:val="28"/>
                <w:szCs w:val="28"/>
              </w:rPr>
            </w:pPr>
            <w:r w:rsidRPr="00AB529C">
              <w:rPr>
                <w:sz w:val="28"/>
                <w:szCs w:val="28"/>
              </w:rPr>
              <w:t>Машкара</w:t>
            </w:r>
            <w:r w:rsidR="00517B04" w:rsidRPr="00AB529C">
              <w:rPr>
                <w:sz w:val="28"/>
                <w:szCs w:val="28"/>
              </w:rPr>
              <w:t xml:space="preserve"> </w:t>
            </w:r>
          </w:p>
          <w:p w:rsidR="00090D72" w:rsidRPr="00AB529C" w:rsidRDefault="00517B04" w:rsidP="007E7A66">
            <w:pPr>
              <w:jc w:val="both"/>
              <w:rPr>
                <w:sz w:val="28"/>
                <w:szCs w:val="28"/>
              </w:rPr>
            </w:pPr>
            <w:r w:rsidRPr="00AB529C">
              <w:rPr>
                <w:sz w:val="28"/>
                <w:szCs w:val="28"/>
              </w:rPr>
              <w:t>Сергій</w:t>
            </w:r>
            <w:r>
              <w:rPr>
                <w:sz w:val="28"/>
                <w:szCs w:val="28"/>
              </w:rPr>
              <w:t xml:space="preserve"> </w:t>
            </w:r>
            <w:r w:rsidR="00932544">
              <w:rPr>
                <w:sz w:val="28"/>
                <w:szCs w:val="28"/>
              </w:rPr>
              <w:t>Олександрович</w:t>
            </w:r>
          </w:p>
        </w:tc>
        <w:tc>
          <w:tcPr>
            <w:tcW w:w="5914" w:type="dxa"/>
          </w:tcPr>
          <w:p w:rsidR="00090D72" w:rsidRDefault="00517B04" w:rsidP="007E7A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90D72" w:rsidRPr="00AB529C">
              <w:rPr>
                <w:sz w:val="28"/>
                <w:szCs w:val="28"/>
              </w:rPr>
              <w:t>аступник головного інженера</w:t>
            </w:r>
            <w:r w:rsidR="00185D74">
              <w:rPr>
                <w:sz w:val="28"/>
                <w:szCs w:val="28"/>
              </w:rPr>
              <w:t xml:space="preserve"> </w:t>
            </w:r>
            <w:r w:rsidR="00090D72" w:rsidRPr="00AB529C">
              <w:rPr>
                <w:sz w:val="28"/>
                <w:szCs w:val="28"/>
              </w:rPr>
              <w:t xml:space="preserve"> </w:t>
            </w:r>
            <w:r w:rsidR="00C121DA">
              <w:rPr>
                <w:sz w:val="28"/>
                <w:szCs w:val="28"/>
              </w:rPr>
              <w:t xml:space="preserve">                       </w:t>
            </w:r>
            <w:proofErr w:type="spellStart"/>
            <w:r w:rsidR="00090D72" w:rsidRPr="00AB529C">
              <w:rPr>
                <w:sz w:val="28"/>
                <w:szCs w:val="28"/>
              </w:rPr>
              <w:t>КП</w:t>
            </w:r>
            <w:proofErr w:type="spellEnd"/>
            <w:r w:rsidR="00C121DA">
              <w:rPr>
                <w:sz w:val="28"/>
                <w:szCs w:val="28"/>
              </w:rPr>
              <w:t xml:space="preserve"> </w:t>
            </w:r>
            <w:r w:rsidR="00090D72" w:rsidRPr="00AB529C">
              <w:rPr>
                <w:sz w:val="28"/>
                <w:szCs w:val="28"/>
              </w:rPr>
              <w:t>«</w:t>
            </w:r>
            <w:proofErr w:type="spellStart"/>
            <w:r w:rsidR="00090D72" w:rsidRPr="00AB529C">
              <w:rPr>
                <w:sz w:val="28"/>
                <w:szCs w:val="28"/>
              </w:rPr>
              <w:t>Павлоградтрансенерго</w:t>
            </w:r>
            <w:proofErr w:type="spellEnd"/>
            <w:r w:rsidR="00090D72" w:rsidRPr="00AB529C">
              <w:rPr>
                <w:sz w:val="28"/>
                <w:szCs w:val="28"/>
              </w:rPr>
              <w:t>»</w:t>
            </w:r>
          </w:p>
          <w:p w:rsidR="00C86323" w:rsidRPr="00AB529C" w:rsidRDefault="00C86323" w:rsidP="007E7A66">
            <w:pPr>
              <w:jc w:val="both"/>
              <w:rPr>
                <w:sz w:val="28"/>
                <w:szCs w:val="28"/>
              </w:rPr>
            </w:pPr>
          </w:p>
        </w:tc>
      </w:tr>
      <w:tr w:rsidR="00B16EBF" w:rsidRPr="00AB529C" w:rsidTr="007A0982">
        <w:tc>
          <w:tcPr>
            <w:tcW w:w="3095" w:type="dxa"/>
          </w:tcPr>
          <w:p w:rsidR="00B16EBF" w:rsidRDefault="00256BE7" w:rsidP="007E7A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Дем’яненко</w:t>
            </w:r>
          </w:p>
          <w:p w:rsidR="00256BE7" w:rsidRPr="00AB529C" w:rsidRDefault="00256BE7" w:rsidP="007E7A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Вікторівна</w:t>
            </w:r>
          </w:p>
        </w:tc>
        <w:tc>
          <w:tcPr>
            <w:tcW w:w="5914" w:type="dxa"/>
          </w:tcPr>
          <w:p w:rsidR="00B16EBF" w:rsidRDefault="00256BE7" w:rsidP="007E7A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освіти</w:t>
            </w:r>
          </w:p>
        </w:tc>
      </w:tr>
    </w:tbl>
    <w:p w:rsidR="00090D72" w:rsidRPr="00AB529C" w:rsidRDefault="00090D72" w:rsidP="00090D72">
      <w:pPr>
        <w:pStyle w:val="af7"/>
        <w:rPr>
          <w:szCs w:val="28"/>
          <w:lang w:val="uk-UA"/>
        </w:rPr>
      </w:pPr>
    </w:p>
    <w:p w:rsidR="00090D72" w:rsidRDefault="00090D72" w:rsidP="00090D72">
      <w:pPr>
        <w:pStyle w:val="afb"/>
        <w:suppressAutoHyphens/>
        <w:spacing w:line="264" w:lineRule="auto"/>
        <w:ind w:left="2124"/>
        <w:jc w:val="both"/>
        <w:rPr>
          <w:sz w:val="23"/>
          <w:szCs w:val="23"/>
        </w:rPr>
      </w:pPr>
    </w:p>
    <w:p w:rsidR="00090D72" w:rsidRDefault="00090D72" w:rsidP="00090D72">
      <w:pPr>
        <w:pStyle w:val="afb"/>
        <w:suppressAutoHyphens/>
        <w:spacing w:line="264" w:lineRule="auto"/>
        <w:ind w:left="2124"/>
        <w:jc w:val="both"/>
        <w:rPr>
          <w:sz w:val="23"/>
          <w:szCs w:val="23"/>
        </w:rPr>
      </w:pPr>
    </w:p>
    <w:p w:rsidR="00090D72" w:rsidRDefault="00090D72" w:rsidP="00090D72">
      <w:pPr>
        <w:pStyle w:val="afb"/>
        <w:suppressAutoHyphens/>
        <w:spacing w:line="264" w:lineRule="auto"/>
        <w:ind w:left="2124"/>
        <w:jc w:val="both"/>
        <w:rPr>
          <w:sz w:val="23"/>
          <w:szCs w:val="23"/>
        </w:rPr>
      </w:pPr>
    </w:p>
    <w:p w:rsidR="00090D72" w:rsidRDefault="00090D72" w:rsidP="00090D72">
      <w:pPr>
        <w:pStyle w:val="afb"/>
        <w:suppressAutoHyphens/>
        <w:spacing w:line="264" w:lineRule="auto"/>
        <w:ind w:left="2124"/>
        <w:jc w:val="both"/>
        <w:rPr>
          <w:sz w:val="23"/>
          <w:szCs w:val="23"/>
        </w:rPr>
      </w:pPr>
    </w:p>
    <w:p w:rsidR="00090D72" w:rsidRPr="00AB529C" w:rsidRDefault="00090D72" w:rsidP="00090D72">
      <w:pPr>
        <w:pStyle w:val="af7"/>
        <w:rPr>
          <w:szCs w:val="28"/>
          <w:lang w:val="uk-UA"/>
        </w:rPr>
      </w:pPr>
      <w:r>
        <w:rPr>
          <w:szCs w:val="28"/>
          <w:lang w:val="uk-UA"/>
        </w:rPr>
        <w:t xml:space="preserve">Секретар міської ради                      </w:t>
      </w:r>
      <w:r w:rsidR="00C86323">
        <w:rPr>
          <w:szCs w:val="28"/>
          <w:lang w:val="uk-UA"/>
        </w:rPr>
        <w:t xml:space="preserve">                 </w:t>
      </w:r>
      <w:r>
        <w:rPr>
          <w:szCs w:val="28"/>
          <w:lang w:val="uk-UA"/>
        </w:rPr>
        <w:t xml:space="preserve">               </w:t>
      </w:r>
      <w:r w:rsidR="00C86323">
        <w:rPr>
          <w:szCs w:val="28"/>
          <w:lang w:val="uk-UA"/>
        </w:rPr>
        <w:t xml:space="preserve">      Сергій</w:t>
      </w:r>
      <w:r>
        <w:rPr>
          <w:szCs w:val="28"/>
          <w:lang w:val="uk-UA"/>
        </w:rPr>
        <w:t xml:space="preserve"> ОСТРЕНКО</w:t>
      </w:r>
    </w:p>
    <w:p w:rsidR="00090D72" w:rsidRDefault="00090D72" w:rsidP="00090D72">
      <w:pPr>
        <w:rPr>
          <w:sz w:val="28"/>
          <w:szCs w:val="28"/>
        </w:rPr>
      </w:pPr>
    </w:p>
    <w:sectPr w:rsidR="00090D72" w:rsidSect="00734785">
      <w:headerReference w:type="default" r:id="rId10"/>
      <w:pgSz w:w="11906" w:h="16838"/>
      <w:pgMar w:top="28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3FB" w:rsidRDefault="00B423FB" w:rsidP="0032105D">
      <w:r>
        <w:separator/>
      </w:r>
    </w:p>
  </w:endnote>
  <w:endnote w:type="continuationSeparator" w:id="0">
    <w:p w:rsidR="00B423FB" w:rsidRDefault="00B423FB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3FB" w:rsidRDefault="00B423FB" w:rsidP="0032105D">
      <w:r>
        <w:separator/>
      </w:r>
    </w:p>
  </w:footnote>
  <w:footnote w:type="continuationSeparator" w:id="0">
    <w:p w:rsidR="00B423FB" w:rsidRDefault="00B423FB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27B" w:rsidRDefault="00AD527B">
    <w:pPr>
      <w:pStyle w:val="af1"/>
      <w:jc w:val="center"/>
    </w:pPr>
  </w:p>
  <w:p w:rsidR="00AD527B" w:rsidRDefault="00AD527B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62E"/>
    <w:rsid w:val="0000446F"/>
    <w:rsid w:val="00005CA2"/>
    <w:rsid w:val="00006903"/>
    <w:rsid w:val="000130B8"/>
    <w:rsid w:val="000155D1"/>
    <w:rsid w:val="0002164D"/>
    <w:rsid w:val="000225CE"/>
    <w:rsid w:val="00036FE4"/>
    <w:rsid w:val="00040A19"/>
    <w:rsid w:val="000508DB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77DE6"/>
    <w:rsid w:val="000852FA"/>
    <w:rsid w:val="0008559E"/>
    <w:rsid w:val="00090D72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5270E"/>
    <w:rsid w:val="001543DF"/>
    <w:rsid w:val="00155A11"/>
    <w:rsid w:val="00156069"/>
    <w:rsid w:val="00156AD7"/>
    <w:rsid w:val="00167102"/>
    <w:rsid w:val="0018106E"/>
    <w:rsid w:val="00185D74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1E6625"/>
    <w:rsid w:val="001F0E3A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363F"/>
    <w:rsid w:val="00275F72"/>
    <w:rsid w:val="00276B20"/>
    <w:rsid w:val="00277285"/>
    <w:rsid w:val="002858EC"/>
    <w:rsid w:val="0029722B"/>
    <w:rsid w:val="002A4C3F"/>
    <w:rsid w:val="002B17E3"/>
    <w:rsid w:val="002B1EB6"/>
    <w:rsid w:val="002B24D4"/>
    <w:rsid w:val="002B72D9"/>
    <w:rsid w:val="002C1B43"/>
    <w:rsid w:val="002C399B"/>
    <w:rsid w:val="002C3DEE"/>
    <w:rsid w:val="002C7423"/>
    <w:rsid w:val="002C79F4"/>
    <w:rsid w:val="002D37C7"/>
    <w:rsid w:val="002D6C32"/>
    <w:rsid w:val="002D7147"/>
    <w:rsid w:val="002E0091"/>
    <w:rsid w:val="002E293C"/>
    <w:rsid w:val="002E420F"/>
    <w:rsid w:val="002E7458"/>
    <w:rsid w:val="002F01F6"/>
    <w:rsid w:val="002F0B24"/>
    <w:rsid w:val="002F26BC"/>
    <w:rsid w:val="002F446C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4320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5CD2"/>
    <w:rsid w:val="003F2D80"/>
    <w:rsid w:val="003F2F2C"/>
    <w:rsid w:val="003F609C"/>
    <w:rsid w:val="004016EE"/>
    <w:rsid w:val="00402393"/>
    <w:rsid w:val="00405266"/>
    <w:rsid w:val="00405DCB"/>
    <w:rsid w:val="00406E6C"/>
    <w:rsid w:val="004114EB"/>
    <w:rsid w:val="00411FDB"/>
    <w:rsid w:val="004218AF"/>
    <w:rsid w:val="00426D7D"/>
    <w:rsid w:val="004348E2"/>
    <w:rsid w:val="0043748B"/>
    <w:rsid w:val="0044769E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C47FC"/>
    <w:rsid w:val="004D3DE2"/>
    <w:rsid w:val="004D4E08"/>
    <w:rsid w:val="004D74E3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4178D"/>
    <w:rsid w:val="00541E98"/>
    <w:rsid w:val="00542148"/>
    <w:rsid w:val="005449AA"/>
    <w:rsid w:val="00550187"/>
    <w:rsid w:val="005607D7"/>
    <w:rsid w:val="00566766"/>
    <w:rsid w:val="005716C8"/>
    <w:rsid w:val="0057465D"/>
    <w:rsid w:val="0057660B"/>
    <w:rsid w:val="005809BE"/>
    <w:rsid w:val="00583B62"/>
    <w:rsid w:val="005A2A8F"/>
    <w:rsid w:val="005A72CF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52CE"/>
    <w:rsid w:val="00620A05"/>
    <w:rsid w:val="00622523"/>
    <w:rsid w:val="00625DEF"/>
    <w:rsid w:val="0062747B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69E6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5CC6"/>
    <w:rsid w:val="006F614F"/>
    <w:rsid w:val="00717628"/>
    <w:rsid w:val="00722241"/>
    <w:rsid w:val="00723BB4"/>
    <w:rsid w:val="00724E63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938C9"/>
    <w:rsid w:val="007A0982"/>
    <w:rsid w:val="007A4907"/>
    <w:rsid w:val="007A6D81"/>
    <w:rsid w:val="007B107B"/>
    <w:rsid w:val="007D591E"/>
    <w:rsid w:val="007D6C40"/>
    <w:rsid w:val="007E1382"/>
    <w:rsid w:val="007E42F8"/>
    <w:rsid w:val="007E54D4"/>
    <w:rsid w:val="007E6CF1"/>
    <w:rsid w:val="007E7A66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165A"/>
    <w:rsid w:val="00863725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2544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12A8"/>
    <w:rsid w:val="009B6666"/>
    <w:rsid w:val="009B7DE8"/>
    <w:rsid w:val="009D3908"/>
    <w:rsid w:val="009E3D8E"/>
    <w:rsid w:val="009F373A"/>
    <w:rsid w:val="00A0142B"/>
    <w:rsid w:val="00A03FD2"/>
    <w:rsid w:val="00A106CA"/>
    <w:rsid w:val="00A1270F"/>
    <w:rsid w:val="00A21851"/>
    <w:rsid w:val="00A24859"/>
    <w:rsid w:val="00A31788"/>
    <w:rsid w:val="00A3615E"/>
    <w:rsid w:val="00A371AB"/>
    <w:rsid w:val="00A42783"/>
    <w:rsid w:val="00A44691"/>
    <w:rsid w:val="00A447CA"/>
    <w:rsid w:val="00A47CAC"/>
    <w:rsid w:val="00A53BE1"/>
    <w:rsid w:val="00A62CC2"/>
    <w:rsid w:val="00A64EEE"/>
    <w:rsid w:val="00A66692"/>
    <w:rsid w:val="00A75B05"/>
    <w:rsid w:val="00A81E6B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27B"/>
    <w:rsid w:val="00AD5C55"/>
    <w:rsid w:val="00AD5C81"/>
    <w:rsid w:val="00AD61A2"/>
    <w:rsid w:val="00AF732E"/>
    <w:rsid w:val="00B01971"/>
    <w:rsid w:val="00B0626D"/>
    <w:rsid w:val="00B07299"/>
    <w:rsid w:val="00B1121A"/>
    <w:rsid w:val="00B12A18"/>
    <w:rsid w:val="00B12BB7"/>
    <w:rsid w:val="00B16EBF"/>
    <w:rsid w:val="00B20FC1"/>
    <w:rsid w:val="00B25D98"/>
    <w:rsid w:val="00B26AF5"/>
    <w:rsid w:val="00B36352"/>
    <w:rsid w:val="00B40727"/>
    <w:rsid w:val="00B40D59"/>
    <w:rsid w:val="00B41D66"/>
    <w:rsid w:val="00B423FB"/>
    <w:rsid w:val="00B500ED"/>
    <w:rsid w:val="00B56A9B"/>
    <w:rsid w:val="00B56D61"/>
    <w:rsid w:val="00B611D8"/>
    <w:rsid w:val="00B63F06"/>
    <w:rsid w:val="00B70EF1"/>
    <w:rsid w:val="00B729C7"/>
    <w:rsid w:val="00B74BBF"/>
    <w:rsid w:val="00B77991"/>
    <w:rsid w:val="00B81179"/>
    <w:rsid w:val="00B8504C"/>
    <w:rsid w:val="00B925DA"/>
    <w:rsid w:val="00B928C2"/>
    <w:rsid w:val="00B93A10"/>
    <w:rsid w:val="00BA1926"/>
    <w:rsid w:val="00BA51F0"/>
    <w:rsid w:val="00BA6C85"/>
    <w:rsid w:val="00BB3FE8"/>
    <w:rsid w:val="00BB4193"/>
    <w:rsid w:val="00BC60C1"/>
    <w:rsid w:val="00BC7C8A"/>
    <w:rsid w:val="00BD158C"/>
    <w:rsid w:val="00BE0983"/>
    <w:rsid w:val="00BE333E"/>
    <w:rsid w:val="00BE33A2"/>
    <w:rsid w:val="00BF0F82"/>
    <w:rsid w:val="00BF17FD"/>
    <w:rsid w:val="00BF7348"/>
    <w:rsid w:val="00C017F8"/>
    <w:rsid w:val="00C03E9C"/>
    <w:rsid w:val="00C06236"/>
    <w:rsid w:val="00C11A15"/>
    <w:rsid w:val="00C121DA"/>
    <w:rsid w:val="00C14989"/>
    <w:rsid w:val="00C16382"/>
    <w:rsid w:val="00C23639"/>
    <w:rsid w:val="00C242DC"/>
    <w:rsid w:val="00C338EB"/>
    <w:rsid w:val="00C35DBA"/>
    <w:rsid w:val="00C373D2"/>
    <w:rsid w:val="00C466F8"/>
    <w:rsid w:val="00C47C7D"/>
    <w:rsid w:val="00C54AD1"/>
    <w:rsid w:val="00C55620"/>
    <w:rsid w:val="00C65482"/>
    <w:rsid w:val="00C849AD"/>
    <w:rsid w:val="00C8598D"/>
    <w:rsid w:val="00C86323"/>
    <w:rsid w:val="00C92D74"/>
    <w:rsid w:val="00CA2D96"/>
    <w:rsid w:val="00CA40D6"/>
    <w:rsid w:val="00CB5C05"/>
    <w:rsid w:val="00CC3ABA"/>
    <w:rsid w:val="00CD4A21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6F9E"/>
    <w:rsid w:val="00D617D5"/>
    <w:rsid w:val="00D666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68A"/>
    <w:rsid w:val="00DD2CFE"/>
    <w:rsid w:val="00DD500F"/>
    <w:rsid w:val="00DD650A"/>
    <w:rsid w:val="00DE1F18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12B5"/>
    <w:rsid w:val="00EC5BFF"/>
    <w:rsid w:val="00ED4EFF"/>
    <w:rsid w:val="00ED5B9D"/>
    <w:rsid w:val="00ED7039"/>
    <w:rsid w:val="00EE2313"/>
    <w:rsid w:val="00EE6D64"/>
    <w:rsid w:val="00EF02D6"/>
    <w:rsid w:val="00EF50B2"/>
    <w:rsid w:val="00EF5D88"/>
    <w:rsid w:val="00F00605"/>
    <w:rsid w:val="00F045FD"/>
    <w:rsid w:val="00F0594B"/>
    <w:rsid w:val="00F136B6"/>
    <w:rsid w:val="00F4641C"/>
    <w:rsid w:val="00F51D61"/>
    <w:rsid w:val="00F51E0E"/>
    <w:rsid w:val="00F61160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3A297-1477-46C5-986F-62095352F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2417</Words>
  <Characters>1379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40</cp:revision>
  <cp:lastPrinted>2023-08-16T06:01:00Z</cp:lastPrinted>
  <dcterms:created xsi:type="dcterms:W3CDTF">2023-07-25T05:23:00Z</dcterms:created>
  <dcterms:modified xsi:type="dcterms:W3CDTF">2023-08-21T12:34:00Z</dcterms:modified>
</cp:coreProperties>
</file>